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8A1B" w14:textId="7DC6EFF8" w:rsidR="00D73861" w:rsidRDefault="00D73861" w:rsidP="00D73861">
      <w:pPr>
        <w:pStyle w:val="Nagwek"/>
        <w:spacing w:line="276" w:lineRule="auto"/>
        <w:jc w:val="right"/>
        <w:outlineLvl w:val="0"/>
        <w:rPr>
          <w:rFonts w:ascii="Times New Roman" w:hAnsi="Times New Roman"/>
          <w:b/>
          <w:bCs/>
          <w:sz w:val="24"/>
        </w:rPr>
      </w:pPr>
      <w:r w:rsidRPr="0052230C">
        <w:rPr>
          <w:rFonts w:ascii="Times New Roman" w:hAnsi="Times New Roman"/>
          <w:b/>
          <w:bCs/>
          <w:sz w:val="24"/>
        </w:rPr>
        <w:t>Załącznik nr 2 do SWZ</w:t>
      </w:r>
    </w:p>
    <w:p w14:paraId="480B1239" w14:textId="77777777" w:rsidR="00D73861" w:rsidRDefault="00D73861" w:rsidP="00D73861">
      <w:pPr>
        <w:pStyle w:val="Nagwek"/>
        <w:spacing w:line="276" w:lineRule="auto"/>
        <w:jc w:val="right"/>
        <w:outlineLvl w:val="0"/>
        <w:rPr>
          <w:rFonts w:ascii="Times New Roman" w:hAnsi="Times New Roman"/>
          <w:b/>
          <w:color w:val="000000" w:themeColor="text1"/>
          <w:sz w:val="24"/>
        </w:rPr>
      </w:pPr>
    </w:p>
    <w:p w14:paraId="4195F515" w14:textId="77777777" w:rsidR="00D73861" w:rsidRPr="00D73861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D73861">
        <w:rPr>
          <w:rFonts w:ascii="Times New Roman" w:hAnsi="Times New Roman"/>
          <w:noProof w:val="0"/>
          <w:sz w:val="24"/>
          <w:lang w:eastAsia="en-US"/>
        </w:rPr>
        <w:t>Zamawiający:</w:t>
      </w:r>
    </w:p>
    <w:p w14:paraId="30E80F74" w14:textId="77777777" w:rsidR="00D73861" w:rsidRPr="00D73861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D73861">
        <w:rPr>
          <w:rFonts w:ascii="Times New Roman" w:hAnsi="Times New Roman"/>
          <w:noProof w:val="0"/>
          <w:sz w:val="24"/>
          <w:lang w:eastAsia="en-US"/>
        </w:rPr>
        <w:t>Gmina Dukla</w:t>
      </w:r>
    </w:p>
    <w:p w14:paraId="51A5B366" w14:textId="77777777" w:rsidR="00D73861" w:rsidRPr="00D73861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D73861">
        <w:rPr>
          <w:rFonts w:ascii="Times New Roman" w:hAnsi="Times New Roman"/>
          <w:noProof w:val="0"/>
          <w:sz w:val="24"/>
          <w:lang w:eastAsia="en-US"/>
        </w:rPr>
        <w:t>38-450 Dukla</w:t>
      </w:r>
    </w:p>
    <w:p w14:paraId="66E14C3F" w14:textId="18C01466" w:rsidR="00B65807" w:rsidRPr="008177A5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sz w:val="24"/>
        </w:rPr>
      </w:pPr>
      <w:r w:rsidRPr="00D73861">
        <w:rPr>
          <w:rFonts w:ascii="Times New Roman" w:hAnsi="Times New Roman"/>
          <w:noProof w:val="0"/>
          <w:sz w:val="24"/>
          <w:lang w:eastAsia="en-US"/>
        </w:rPr>
        <w:t>Trakt Węgierski 11</w:t>
      </w:r>
      <w:r w:rsidR="003558C1" w:rsidRPr="008177A5">
        <w:rPr>
          <w:rFonts w:ascii="Times New Roman" w:hAnsi="Times New Roman"/>
          <w:sz w:val="24"/>
        </w:rPr>
        <w:tab/>
      </w:r>
    </w:p>
    <w:p w14:paraId="093CF2AF" w14:textId="77777777" w:rsidR="00D73861" w:rsidRDefault="00D73861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14:paraId="6C36FEB3" w14:textId="00BA618C" w:rsidR="00B65807" w:rsidRPr="008177A5" w:rsidRDefault="00B65807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FORMULARZ OFERTOWY</w:t>
      </w:r>
    </w:p>
    <w:p w14:paraId="14D615DC" w14:textId="77777777" w:rsidR="00B65807" w:rsidRPr="008177A5" w:rsidRDefault="00B65807" w:rsidP="0052230C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74116412" w14:textId="77777777" w:rsidR="00B65807" w:rsidRPr="008177A5" w:rsidRDefault="00B65807" w:rsidP="0052230C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5A390DDC" w14:textId="4538D5B9" w:rsidR="00B65807" w:rsidRPr="008177A5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  <w:t>(</w:t>
      </w:r>
      <w:r w:rsidRPr="008177A5">
        <w:rPr>
          <w:rFonts w:ascii="Times New Roman" w:hAnsi="Times New Roman"/>
          <w:i/>
          <w:color w:val="000000" w:themeColor="text1"/>
          <w:szCs w:val="20"/>
        </w:rPr>
        <w:t xml:space="preserve">pełna nazwa i adres </w:t>
      </w:r>
      <w:r w:rsidR="002971CB" w:rsidRPr="008177A5">
        <w:rPr>
          <w:rFonts w:ascii="Times New Roman" w:hAnsi="Times New Roman"/>
          <w:i/>
          <w:color w:val="000000" w:themeColor="text1"/>
          <w:szCs w:val="20"/>
        </w:rPr>
        <w:t>Wykonawcy</w:t>
      </w:r>
      <w:r w:rsidR="002971CB" w:rsidRPr="008177A5">
        <w:rPr>
          <w:rFonts w:ascii="Times New Roman" w:hAnsi="Times New Roman"/>
          <w:color w:val="000000" w:themeColor="text1"/>
          <w:sz w:val="24"/>
        </w:rPr>
        <w:t>) *</w:t>
      </w:r>
    </w:p>
    <w:p w14:paraId="59D58C8F" w14:textId="0C234618" w:rsidR="00B65807" w:rsidRPr="008177A5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Cs w:val="20"/>
        </w:rPr>
      </w:pPr>
      <w:r w:rsidRPr="008177A5">
        <w:rPr>
          <w:rFonts w:ascii="Times New Roman" w:hAnsi="Times New Roman"/>
          <w:i/>
          <w:color w:val="000000" w:themeColor="text1"/>
          <w:szCs w:val="20"/>
        </w:rPr>
        <w:t>w przypadku Wykonawców wspólnie ubiegających się o zamówienie (np. konsorcjum, spółka cywilna tj.</w:t>
      </w:r>
      <w:r w:rsidR="002971CB">
        <w:rPr>
          <w:rFonts w:ascii="Times New Roman" w:hAnsi="Times New Roman"/>
          <w:i/>
          <w:color w:val="000000" w:themeColor="text1"/>
          <w:szCs w:val="20"/>
        </w:rPr>
        <w:t> </w:t>
      </w:r>
      <w:r w:rsidRPr="008177A5">
        <w:rPr>
          <w:rFonts w:ascii="Times New Roman" w:hAnsi="Times New Roman"/>
          <w:i/>
          <w:color w:val="000000" w:themeColor="text1"/>
          <w:szCs w:val="20"/>
        </w:rPr>
        <w:t>wspólnicy spółki cywilnej) należy wymienić wszystkich Wykonawców wspólnie ubiegających się o</w:t>
      </w:r>
      <w:r w:rsidR="00633F8A">
        <w:rPr>
          <w:rFonts w:ascii="Times New Roman" w:hAnsi="Times New Roman"/>
          <w:i/>
          <w:color w:val="000000" w:themeColor="text1"/>
          <w:szCs w:val="20"/>
        </w:rPr>
        <w:t> </w:t>
      </w:r>
      <w:r w:rsidRPr="008177A5">
        <w:rPr>
          <w:rFonts w:ascii="Times New Roman" w:hAnsi="Times New Roman"/>
          <w:i/>
          <w:color w:val="000000" w:themeColor="text1"/>
          <w:szCs w:val="20"/>
        </w:rPr>
        <w:t>zamówienie</w:t>
      </w:r>
      <w:r w:rsidR="00633F8A">
        <w:rPr>
          <w:rFonts w:ascii="Times New Roman" w:hAnsi="Times New Roman"/>
          <w:i/>
          <w:color w:val="000000" w:themeColor="text1"/>
          <w:szCs w:val="20"/>
        </w:rPr>
        <w:t> (</w:t>
      </w:r>
      <w:r w:rsidRPr="008177A5">
        <w:rPr>
          <w:rFonts w:ascii="Times New Roman" w:hAnsi="Times New Roman"/>
          <w:i/>
          <w:color w:val="000000" w:themeColor="text1"/>
          <w:szCs w:val="20"/>
        </w:rPr>
        <w:t>w przypadku spółki cywilnej należy wymienić wszystkich wspólników spółki cywilnej)</w:t>
      </w:r>
    </w:p>
    <w:p w14:paraId="707E2968" w14:textId="6320F9F5" w:rsidR="00B65807" w:rsidRPr="008177A5" w:rsidRDefault="00B65807" w:rsidP="002D4036">
      <w:pPr>
        <w:tabs>
          <w:tab w:val="left" w:leader="dot" w:pos="4820"/>
          <w:tab w:val="left" w:pos="6015"/>
          <w:tab w:val="righ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8177A5">
        <w:rPr>
          <w:rFonts w:ascii="Times New Roman" w:hAnsi="Times New Roman"/>
          <w:color w:val="000000" w:themeColor="text1"/>
          <w:sz w:val="24"/>
          <w:lang w:val="en-US"/>
        </w:rPr>
        <w:t>REGON</w:t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="002971CB" w:rsidRPr="008177A5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2971CB">
        <w:rPr>
          <w:rFonts w:ascii="Times New Roman" w:hAnsi="Times New Roman"/>
          <w:color w:val="000000" w:themeColor="text1"/>
          <w:sz w:val="24"/>
          <w:lang w:val="en-US"/>
        </w:rPr>
        <w:t>,</w:t>
      </w:r>
      <w:r w:rsidR="002971CB" w:rsidRPr="008177A5">
        <w:rPr>
          <w:rFonts w:ascii="Times New Roman" w:hAnsi="Times New Roman"/>
          <w:color w:val="000000" w:themeColor="text1"/>
          <w:sz w:val="24"/>
          <w:lang w:val="en-US"/>
        </w:rPr>
        <w:t xml:space="preserve"> NIP</w:t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2D4036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307645B" w14:textId="77777777" w:rsidR="005E3918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8177A5">
        <w:rPr>
          <w:rFonts w:ascii="Times New Roman" w:hAnsi="Times New Roman"/>
          <w:color w:val="000000" w:themeColor="text1"/>
          <w:sz w:val="24"/>
          <w:lang w:val="en-US"/>
        </w:rPr>
        <w:t>tel.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ab/>
        <w:t>fax.</w:t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,</w:t>
      </w:r>
    </w:p>
    <w:p w14:paraId="3DA1CE5A" w14:textId="77777777" w:rsidR="00B65807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proofErr w:type="spellStart"/>
      <w:r w:rsidRPr="008177A5">
        <w:rPr>
          <w:rFonts w:ascii="Times New Roman" w:hAnsi="Times New Roman"/>
          <w:color w:val="000000" w:themeColor="text1"/>
          <w:sz w:val="24"/>
          <w:lang w:val="en-US"/>
        </w:rPr>
        <w:t>adres</w:t>
      </w:r>
      <w:proofErr w:type="spellEnd"/>
      <w:r w:rsidRPr="008177A5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>
        <w:rPr>
          <w:rFonts w:ascii="Times New Roman" w:hAnsi="Times New Roman"/>
          <w:color w:val="000000" w:themeColor="text1"/>
          <w:sz w:val="24"/>
          <w:lang w:val="en-US"/>
        </w:rPr>
        <w:t>poczty</w:t>
      </w:r>
      <w:proofErr w:type="spellEnd"/>
      <w:r w:rsidR="005E3918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>
        <w:rPr>
          <w:rFonts w:ascii="Times New Roman" w:hAnsi="Times New Roman"/>
          <w:color w:val="000000" w:themeColor="text1"/>
          <w:sz w:val="24"/>
          <w:lang w:val="en-US"/>
        </w:rPr>
        <w:t>elektronicznej</w:t>
      </w:r>
      <w:proofErr w:type="spellEnd"/>
      <w:r w:rsidR="005E3918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>e-mail</w:t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.,</w:t>
      </w:r>
    </w:p>
    <w:p w14:paraId="655B4F2D" w14:textId="77777777" w:rsidR="00F00D2B" w:rsidRPr="00884C39" w:rsidRDefault="00F00D2B" w:rsidP="0052230C">
      <w:pPr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0B634CF4" w14:textId="15972988" w:rsidR="002D4036" w:rsidRPr="002D4036" w:rsidRDefault="00B65807" w:rsidP="002D4036">
      <w:pPr>
        <w:spacing w:line="276" w:lineRule="auto"/>
        <w:rPr>
          <w:rFonts w:ascii="Times New Roman" w:hAnsi="Times New Roman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W odpowiedzi na ogłoszenie o zamówieniu</w:t>
      </w:r>
      <w:r w:rsidR="00C970E4" w:rsidRPr="008177A5">
        <w:rPr>
          <w:rFonts w:ascii="Times New Roman" w:hAnsi="Times New Roman"/>
          <w:color w:val="000000" w:themeColor="text1"/>
          <w:sz w:val="24"/>
        </w:rPr>
        <w:t>,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dla postępowania o udzielenie zamówienia publicznego, </w:t>
      </w:r>
      <w:r w:rsidR="00884C39" w:rsidRPr="008177A5">
        <w:rPr>
          <w:rFonts w:ascii="Times New Roman" w:hAnsi="Times New Roman"/>
          <w:color w:val="000000" w:themeColor="text1"/>
          <w:sz w:val="24"/>
        </w:rPr>
        <w:t xml:space="preserve">prowadzonego </w:t>
      </w:r>
      <w:r w:rsidR="00884C39" w:rsidRPr="008177A5">
        <w:rPr>
          <w:rFonts w:ascii="Times New Roman" w:hAnsi="Times New Roman"/>
          <w:sz w:val="24"/>
        </w:rPr>
        <w:t>w</w:t>
      </w:r>
      <w:r w:rsidR="001A4EBD" w:rsidRPr="00884C39">
        <w:rPr>
          <w:rFonts w:ascii="Times New Roman" w:hAnsi="Times New Roman"/>
          <w:sz w:val="24"/>
        </w:rPr>
        <w:t xml:space="preserve"> </w:t>
      </w:r>
      <w:r w:rsidR="001A4EBD" w:rsidRPr="008177A5">
        <w:rPr>
          <w:rFonts w:ascii="Times New Roman" w:hAnsi="Times New Roman"/>
          <w:sz w:val="24"/>
          <w:u w:val="single"/>
        </w:rPr>
        <w:t>trybie podstawowym, na podstawie art. 275 pkt. 1)</w:t>
      </w:r>
      <w:r w:rsidR="001A4EBD" w:rsidRPr="008177A5">
        <w:rPr>
          <w:rFonts w:ascii="Times New Roman" w:hAnsi="Times New Roman"/>
          <w:sz w:val="24"/>
        </w:rPr>
        <w:t xml:space="preserve"> ustawy </w:t>
      </w:r>
      <w:r w:rsidR="005E3918">
        <w:rPr>
          <w:rFonts w:ascii="Times New Roman" w:hAnsi="Times New Roman"/>
          <w:sz w:val="24"/>
        </w:rPr>
        <w:t xml:space="preserve">                   </w:t>
      </w:r>
      <w:r w:rsidR="001A4EBD" w:rsidRPr="008177A5">
        <w:rPr>
          <w:rFonts w:ascii="Times New Roman" w:hAnsi="Times New Roman"/>
          <w:sz w:val="24"/>
        </w:rPr>
        <w:t>z dnia 11 września 2019 roku - Prawo zamówień publicznych</w:t>
      </w:r>
      <w:r w:rsidR="00884C39">
        <w:rPr>
          <w:rFonts w:ascii="Times New Roman" w:hAnsi="Times New Roman"/>
          <w:sz w:val="24"/>
        </w:rPr>
        <w:t xml:space="preserve"> </w:t>
      </w:r>
      <w:r w:rsidR="00884C39" w:rsidRPr="00884C39">
        <w:rPr>
          <w:rFonts w:ascii="Times New Roman" w:hAnsi="Times New Roman"/>
          <w:sz w:val="24"/>
        </w:rPr>
        <w:t>(t.j. Dz. U. z 2024 roku, poz. 1320 z późn. zm.)</w:t>
      </w:r>
      <w:r w:rsidR="001A4EBD" w:rsidRPr="008177A5">
        <w:rPr>
          <w:rFonts w:ascii="Times New Roman" w:hAnsi="Times New Roman"/>
          <w:sz w:val="24"/>
        </w:rPr>
        <w:t xml:space="preserve"> </w:t>
      </w:r>
      <w:r w:rsidR="005632E2">
        <w:rPr>
          <w:rFonts w:ascii="Times New Roman" w:hAnsi="Times New Roman"/>
          <w:sz w:val="24"/>
        </w:rPr>
        <w:t>na</w:t>
      </w:r>
      <w:r w:rsidR="001A4EBD" w:rsidRPr="008177A5">
        <w:rPr>
          <w:rFonts w:ascii="Times New Roman" w:hAnsi="Times New Roman"/>
          <w:sz w:val="24"/>
        </w:rPr>
        <w:t xml:space="preserve"> </w:t>
      </w:r>
      <w:r w:rsidR="002D4036">
        <w:rPr>
          <w:rFonts w:ascii="Times New Roman" w:hAnsi="Times New Roman"/>
          <w:sz w:val="24"/>
        </w:rPr>
        <w:t>„</w:t>
      </w:r>
      <w:r w:rsidR="002D4036" w:rsidRPr="002D4036">
        <w:rPr>
          <w:rFonts w:ascii="Times New Roman" w:hAnsi="Times New Roman"/>
          <w:b/>
          <w:bCs/>
          <w:sz w:val="24"/>
        </w:rPr>
        <w:t>Przebudow</w:t>
      </w:r>
      <w:r w:rsidR="002D4036">
        <w:rPr>
          <w:rFonts w:ascii="Times New Roman" w:hAnsi="Times New Roman"/>
          <w:b/>
          <w:bCs/>
          <w:sz w:val="24"/>
        </w:rPr>
        <w:t>ę</w:t>
      </w:r>
      <w:r w:rsidR="002D4036" w:rsidRPr="002D4036">
        <w:rPr>
          <w:rFonts w:ascii="Times New Roman" w:hAnsi="Times New Roman"/>
          <w:b/>
          <w:bCs/>
          <w:sz w:val="24"/>
        </w:rPr>
        <w:t xml:space="preserve"> boiska piłkarskiego przy Szkole Podstawowej i</w:t>
      </w:r>
      <w:r w:rsidR="002D4036">
        <w:rPr>
          <w:rFonts w:ascii="Times New Roman" w:hAnsi="Times New Roman"/>
          <w:b/>
          <w:bCs/>
          <w:sz w:val="24"/>
        </w:rPr>
        <w:t> </w:t>
      </w:r>
      <w:r w:rsidR="002D4036" w:rsidRPr="002D4036">
        <w:rPr>
          <w:rFonts w:ascii="Times New Roman" w:hAnsi="Times New Roman"/>
          <w:b/>
          <w:bCs/>
          <w:sz w:val="24"/>
        </w:rPr>
        <w:t>Liceum Ogólnokształcącym w Dukli</w:t>
      </w:r>
      <w:r w:rsidR="002D4036">
        <w:rPr>
          <w:rFonts w:ascii="Times New Roman" w:hAnsi="Times New Roman"/>
          <w:b/>
          <w:bCs/>
          <w:sz w:val="24"/>
        </w:rPr>
        <w:t>”</w:t>
      </w:r>
    </w:p>
    <w:p w14:paraId="1EABB976" w14:textId="7B8BDDB7" w:rsidR="00633F8A" w:rsidRDefault="00633F8A" w:rsidP="002D4036">
      <w:pPr>
        <w:spacing w:line="276" w:lineRule="auto"/>
        <w:rPr>
          <w:rFonts w:ascii="Times New Roman" w:eastAsiaTheme="minorHAnsi" w:hAnsi="Times New Roman"/>
          <w:b/>
          <w:sz w:val="24"/>
        </w:rPr>
      </w:pPr>
    </w:p>
    <w:p w14:paraId="5C522E8B" w14:textId="77777777" w:rsidR="00633F8A" w:rsidRDefault="00633F8A" w:rsidP="0052230C">
      <w:pPr>
        <w:spacing w:line="276" w:lineRule="auto"/>
        <w:rPr>
          <w:rFonts w:ascii="Times New Roman" w:eastAsiaTheme="minorHAnsi" w:hAnsi="Times New Roman"/>
          <w:b/>
          <w:sz w:val="24"/>
        </w:rPr>
      </w:pPr>
    </w:p>
    <w:p w14:paraId="5AE9CBA8" w14:textId="0CEB6F41" w:rsidR="0052230C" w:rsidRDefault="003F0077" w:rsidP="0052230C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  <w:lang w:eastAsia="pl-PL"/>
        </w:rPr>
        <w:t xml:space="preserve">Oferujemy wykonanie całości przedmiotu zamówienia za wynagrodzenie </w:t>
      </w:r>
      <w:r w:rsidR="0052230C">
        <w:rPr>
          <w:rFonts w:ascii="Times New Roman" w:hAnsi="Times New Roman"/>
          <w:color w:val="000000" w:themeColor="text1"/>
          <w:sz w:val="24"/>
          <w:lang w:eastAsia="pl-PL"/>
        </w:rPr>
        <w:t>ryczałtowe</w:t>
      </w:r>
      <w:r w:rsidR="009758F3">
        <w:rPr>
          <w:rFonts w:ascii="Times New Roman" w:hAnsi="Times New Roman"/>
          <w:color w:val="000000" w:themeColor="text1"/>
          <w:sz w:val="24"/>
          <w:lang w:eastAsia="pl-PL"/>
        </w:rPr>
        <w:t>:</w:t>
      </w:r>
    </w:p>
    <w:p w14:paraId="2A41161E" w14:textId="24430953" w:rsidR="0052230C" w:rsidRPr="0052230C" w:rsidRDefault="007210AF" w:rsidP="0052230C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lang w:eastAsia="pl-PL"/>
        </w:rPr>
        <w:t>n</w:t>
      </w:r>
      <w:r w:rsidR="0052230C" w:rsidRPr="0052230C">
        <w:rPr>
          <w:rFonts w:ascii="Times New Roman" w:hAnsi="Times New Roman"/>
          <w:b/>
          <w:bCs/>
          <w:color w:val="000000" w:themeColor="text1"/>
          <w:sz w:val="24"/>
          <w:lang w:eastAsia="pl-PL"/>
        </w:rPr>
        <w:t>etto</w:t>
      </w:r>
      <w:r>
        <w:rPr>
          <w:rFonts w:ascii="Times New Roman" w:hAnsi="Times New Roman"/>
          <w:b/>
          <w:bCs/>
          <w:color w:val="000000" w:themeColor="text1"/>
          <w:sz w:val="24"/>
          <w:lang w:eastAsia="pl-PL"/>
        </w:rPr>
        <w:t xml:space="preserve"> </w:t>
      </w:r>
      <w:r w:rsidR="0052230C" w:rsidRPr="0052230C">
        <w:rPr>
          <w:rFonts w:ascii="Times New Roman" w:hAnsi="Times New Roman"/>
          <w:color w:val="000000" w:themeColor="text1"/>
          <w:kern w:val="2"/>
          <w:sz w:val="24"/>
        </w:rPr>
        <w:t>w wysokości</w:t>
      </w:r>
      <w:r w:rsidR="0052230C" w:rsidRPr="0052230C">
        <w:rPr>
          <w:rFonts w:ascii="Times New Roman" w:hAnsi="Times New Roman"/>
          <w:b/>
          <w:color w:val="000000" w:themeColor="text1"/>
          <w:kern w:val="2"/>
          <w:sz w:val="24"/>
        </w:rPr>
        <w:t xml:space="preserve"> …………………………………………. zł </w:t>
      </w:r>
      <w:r w:rsidR="0052230C" w:rsidRPr="0052230C">
        <w:rPr>
          <w:rFonts w:ascii="Times New Roman" w:hAnsi="Times New Roman"/>
          <w:color w:val="000000" w:themeColor="text1"/>
          <w:kern w:val="2"/>
          <w:sz w:val="24"/>
        </w:rPr>
        <w:t xml:space="preserve">(słownie złotych ………………………………………………………), </w:t>
      </w:r>
    </w:p>
    <w:p w14:paraId="79FB942F" w14:textId="4D615685" w:rsidR="004D4A40" w:rsidRPr="0052230C" w:rsidRDefault="003F0077" w:rsidP="0052230C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</w:rPr>
      </w:pPr>
      <w:r w:rsidRPr="0052230C">
        <w:rPr>
          <w:rFonts w:ascii="Times New Roman" w:hAnsi="Times New Roman"/>
          <w:b/>
          <w:bCs/>
          <w:color w:val="000000" w:themeColor="text1"/>
          <w:sz w:val="24"/>
          <w:lang w:eastAsia="pl-PL"/>
        </w:rPr>
        <w:t>brutto</w:t>
      </w:r>
      <w:r w:rsidRPr="0052230C">
        <w:rPr>
          <w:rFonts w:ascii="Times New Roman" w:hAnsi="Times New Roman"/>
          <w:color w:val="000000" w:themeColor="text1"/>
          <w:sz w:val="24"/>
          <w:lang w:eastAsia="pl-PL"/>
        </w:rPr>
        <w:t xml:space="preserve"> </w:t>
      </w:r>
      <w:r w:rsidRPr="0052230C">
        <w:rPr>
          <w:rFonts w:ascii="Times New Roman" w:hAnsi="Times New Roman"/>
          <w:color w:val="000000" w:themeColor="text1"/>
          <w:kern w:val="2"/>
          <w:sz w:val="24"/>
        </w:rPr>
        <w:t>w wysokości</w:t>
      </w:r>
      <w:r w:rsidRPr="0052230C">
        <w:rPr>
          <w:rFonts w:ascii="Times New Roman" w:hAnsi="Times New Roman"/>
          <w:b/>
          <w:color w:val="000000" w:themeColor="text1"/>
          <w:kern w:val="2"/>
          <w:sz w:val="24"/>
        </w:rPr>
        <w:t xml:space="preserve"> ……………………………………</w:t>
      </w:r>
      <w:r w:rsidR="002971CB" w:rsidRPr="0052230C">
        <w:rPr>
          <w:rFonts w:ascii="Times New Roman" w:hAnsi="Times New Roman"/>
          <w:b/>
          <w:color w:val="000000" w:themeColor="text1"/>
          <w:kern w:val="2"/>
          <w:sz w:val="24"/>
        </w:rPr>
        <w:t>……</w:t>
      </w:r>
      <w:r w:rsidRPr="0052230C">
        <w:rPr>
          <w:rFonts w:ascii="Times New Roman" w:hAnsi="Times New Roman"/>
          <w:b/>
          <w:color w:val="000000" w:themeColor="text1"/>
          <w:kern w:val="2"/>
          <w:sz w:val="24"/>
        </w:rPr>
        <w:t xml:space="preserve">. zł </w:t>
      </w:r>
      <w:r w:rsidRPr="0052230C">
        <w:rPr>
          <w:rFonts w:ascii="Times New Roman" w:hAnsi="Times New Roman"/>
          <w:color w:val="000000" w:themeColor="text1"/>
          <w:kern w:val="2"/>
          <w:sz w:val="24"/>
        </w:rPr>
        <w:t>(słownie złotych ………………………………………………………)</w:t>
      </w:r>
      <w:r w:rsidR="004D4A40" w:rsidRPr="0052230C">
        <w:rPr>
          <w:rFonts w:ascii="Times New Roman" w:hAnsi="Times New Roman"/>
          <w:color w:val="000000" w:themeColor="text1"/>
          <w:kern w:val="2"/>
          <w:sz w:val="24"/>
        </w:rPr>
        <w:t>, w tym:</w:t>
      </w:r>
    </w:p>
    <w:p w14:paraId="4370BBF2" w14:textId="1397068F" w:rsidR="00F36DA7" w:rsidRPr="008177A5" w:rsidRDefault="00F36DA7" w:rsidP="0052230C">
      <w:pPr>
        <w:pStyle w:val="Akapitzlist"/>
        <w:numPr>
          <w:ilvl w:val="2"/>
          <w:numId w:val="23"/>
        </w:numPr>
        <w:spacing w:after="0"/>
        <w:contextualSpacing/>
        <w:rPr>
          <w:rFonts w:ascii="Times New Roman" w:hAnsi="Times New Roman"/>
          <w:color w:val="000000" w:themeColor="text1"/>
          <w:kern w:val="2"/>
          <w:sz w:val="24"/>
        </w:rPr>
      </w:pPr>
      <w:r w:rsidRPr="008177A5">
        <w:rPr>
          <w:rFonts w:ascii="Times New Roman" w:hAnsi="Times New Roman"/>
          <w:color w:val="000000" w:themeColor="text1"/>
          <w:kern w:val="2"/>
          <w:sz w:val="24"/>
        </w:rPr>
        <w:t xml:space="preserve">stawka </w:t>
      </w:r>
      <w:r w:rsidR="002971CB" w:rsidRPr="008177A5">
        <w:rPr>
          <w:rFonts w:ascii="Times New Roman" w:hAnsi="Times New Roman"/>
          <w:color w:val="000000" w:themeColor="text1"/>
          <w:kern w:val="2"/>
          <w:sz w:val="24"/>
        </w:rPr>
        <w:t xml:space="preserve">roboczogodziny: </w:t>
      </w:r>
      <w:r w:rsidR="00633F8A" w:rsidRPr="008177A5">
        <w:rPr>
          <w:rFonts w:ascii="Times New Roman" w:hAnsi="Times New Roman"/>
          <w:color w:val="000000" w:themeColor="text1"/>
          <w:kern w:val="2"/>
          <w:sz w:val="24"/>
        </w:rPr>
        <w:t>……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zł/r-g,</w:t>
      </w:r>
    </w:p>
    <w:p w14:paraId="56E709E8" w14:textId="1942FBBB" w:rsidR="00F36DA7" w:rsidRPr="008177A5" w:rsidRDefault="00F36DA7" w:rsidP="0052230C">
      <w:pPr>
        <w:pStyle w:val="Akapitzlist"/>
        <w:numPr>
          <w:ilvl w:val="2"/>
          <w:numId w:val="23"/>
        </w:numPr>
        <w:spacing w:after="0"/>
        <w:contextualSpacing/>
        <w:rPr>
          <w:rFonts w:ascii="Times New Roman" w:hAnsi="Times New Roman"/>
          <w:color w:val="000000" w:themeColor="text1"/>
          <w:kern w:val="2"/>
          <w:sz w:val="24"/>
        </w:rPr>
      </w:pPr>
      <w:r w:rsidRPr="008177A5">
        <w:rPr>
          <w:rFonts w:ascii="Times New Roman" w:hAnsi="Times New Roman"/>
          <w:color w:val="000000" w:themeColor="text1"/>
          <w:kern w:val="2"/>
          <w:sz w:val="24"/>
        </w:rPr>
        <w:t xml:space="preserve">koszty </w:t>
      </w:r>
      <w:r w:rsidR="00633F8A" w:rsidRPr="008177A5">
        <w:rPr>
          <w:rFonts w:ascii="Times New Roman" w:hAnsi="Times New Roman"/>
          <w:color w:val="000000" w:themeColor="text1"/>
          <w:kern w:val="2"/>
          <w:sz w:val="24"/>
        </w:rPr>
        <w:t>ogólne: ……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% (</w:t>
      </w:r>
      <w:r w:rsidR="00633F8A" w:rsidRPr="008177A5">
        <w:rPr>
          <w:rFonts w:ascii="Times New Roman" w:hAnsi="Times New Roman"/>
          <w:color w:val="000000" w:themeColor="text1"/>
          <w:kern w:val="2"/>
          <w:sz w:val="24"/>
        </w:rPr>
        <w:t>od R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+S),</w:t>
      </w:r>
    </w:p>
    <w:p w14:paraId="7873DEB2" w14:textId="4234112C" w:rsidR="00F36DA7" w:rsidRPr="008177A5" w:rsidRDefault="00F36DA7" w:rsidP="0052230C">
      <w:pPr>
        <w:pStyle w:val="Akapitzlist"/>
        <w:numPr>
          <w:ilvl w:val="2"/>
          <w:numId w:val="23"/>
        </w:numPr>
        <w:spacing w:after="0"/>
        <w:contextualSpacing/>
        <w:rPr>
          <w:rFonts w:ascii="Times New Roman" w:hAnsi="Times New Roman"/>
          <w:color w:val="000000" w:themeColor="text1"/>
          <w:kern w:val="2"/>
          <w:sz w:val="24"/>
        </w:rPr>
      </w:pPr>
      <w:r w:rsidRPr="008177A5">
        <w:rPr>
          <w:rFonts w:ascii="Times New Roman" w:hAnsi="Times New Roman"/>
          <w:color w:val="000000" w:themeColor="text1"/>
          <w:kern w:val="2"/>
          <w:sz w:val="24"/>
        </w:rPr>
        <w:t>zysk</w:t>
      </w:r>
      <w:r w:rsidR="00633F8A" w:rsidRPr="008177A5">
        <w:rPr>
          <w:rFonts w:ascii="Times New Roman" w:hAnsi="Times New Roman"/>
          <w:color w:val="000000" w:themeColor="text1"/>
          <w:kern w:val="2"/>
          <w:sz w:val="24"/>
        </w:rPr>
        <w:t xml:space="preserve"> …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…. % (do R+S+K</w:t>
      </w:r>
      <w:r w:rsidRPr="008177A5">
        <w:rPr>
          <w:rFonts w:ascii="Times New Roman" w:hAnsi="Times New Roman"/>
          <w:color w:val="000000" w:themeColor="text1"/>
          <w:kern w:val="2"/>
          <w:sz w:val="24"/>
          <w:vertAlign w:val="subscript"/>
        </w:rPr>
        <w:t>OR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+K</w:t>
      </w:r>
      <w:r w:rsidRPr="008177A5">
        <w:rPr>
          <w:rFonts w:ascii="Times New Roman" w:hAnsi="Times New Roman"/>
          <w:color w:val="000000" w:themeColor="text1"/>
          <w:kern w:val="2"/>
          <w:sz w:val="24"/>
          <w:vertAlign w:val="subscript"/>
        </w:rPr>
        <w:t>OS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),</w:t>
      </w:r>
    </w:p>
    <w:p w14:paraId="10335591" w14:textId="77777777" w:rsidR="00F36DA7" w:rsidRPr="0052230C" w:rsidRDefault="00F36DA7" w:rsidP="0052230C">
      <w:pPr>
        <w:pStyle w:val="Akapitzlist"/>
        <w:numPr>
          <w:ilvl w:val="2"/>
          <w:numId w:val="23"/>
        </w:numPr>
        <w:tabs>
          <w:tab w:val="left" w:pos="426"/>
          <w:tab w:val="left" w:leader="dot" w:pos="5757"/>
          <w:tab w:val="right" w:leader="dot" w:pos="9633"/>
        </w:tabs>
        <w:spacing w:after="0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kern w:val="2"/>
          <w:sz w:val="24"/>
        </w:rPr>
        <w:t>podatek VAT: ……… %.</w:t>
      </w:r>
    </w:p>
    <w:p w14:paraId="59E6FB20" w14:textId="60DE8DB1" w:rsidR="00F00D2B" w:rsidRPr="0052230C" w:rsidRDefault="00F00D2B" w:rsidP="0052230C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276" w:lineRule="auto"/>
        <w:ind w:left="425" w:hanging="425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Oferujemy</w:t>
      </w:r>
      <w:r w:rsidR="00E05568" w:rsidRPr="008177A5">
        <w:rPr>
          <w:rFonts w:ascii="Times New Roman" w:hAnsi="Times New Roman"/>
          <w:b/>
          <w:color w:val="000000" w:themeColor="text1"/>
          <w:sz w:val="24"/>
        </w:rPr>
        <w:t>,</w:t>
      </w:r>
      <w:r w:rsidRPr="008177A5">
        <w:rPr>
          <w:rFonts w:ascii="Times New Roman" w:hAnsi="Times New Roman"/>
          <w:b/>
          <w:color w:val="000000" w:themeColor="text1"/>
          <w:sz w:val="24"/>
        </w:rPr>
        <w:t xml:space="preserve"> na </w:t>
      </w:r>
      <w:r w:rsidR="00DE431E" w:rsidRPr="008177A5">
        <w:rPr>
          <w:rFonts w:ascii="Times New Roman" w:hAnsi="Times New Roman"/>
          <w:b/>
          <w:color w:val="000000" w:themeColor="text1"/>
          <w:sz w:val="24"/>
        </w:rPr>
        <w:t>wykonane</w:t>
      </w:r>
      <w:r w:rsidR="000772C0" w:rsidRPr="008177A5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2624BD" w:rsidRPr="008177A5">
        <w:rPr>
          <w:rFonts w:ascii="Times New Roman" w:hAnsi="Times New Roman"/>
          <w:b/>
          <w:color w:val="000000" w:themeColor="text1"/>
          <w:sz w:val="24"/>
        </w:rPr>
        <w:t xml:space="preserve">roboty budowlane </w:t>
      </w:r>
      <w:r w:rsidRPr="008177A5">
        <w:rPr>
          <w:rFonts w:ascii="Times New Roman" w:hAnsi="Times New Roman"/>
          <w:b/>
          <w:color w:val="000000" w:themeColor="text1"/>
          <w:sz w:val="24"/>
        </w:rPr>
        <w:t>okres gwarancji i</w:t>
      </w:r>
      <w:r w:rsidR="009651FE" w:rsidRPr="008177A5">
        <w:rPr>
          <w:rFonts w:ascii="Times New Roman" w:hAnsi="Times New Roman"/>
          <w:b/>
          <w:color w:val="000000" w:themeColor="text1"/>
          <w:sz w:val="24"/>
        </w:rPr>
        <w:t> </w:t>
      </w:r>
      <w:r w:rsidRPr="008177A5">
        <w:rPr>
          <w:rFonts w:ascii="Times New Roman" w:hAnsi="Times New Roman"/>
          <w:b/>
          <w:color w:val="000000" w:themeColor="text1"/>
          <w:sz w:val="24"/>
        </w:rPr>
        <w:t>rękojmi za wady wynoszący …</w:t>
      </w:r>
      <w:r w:rsidR="00633F8A" w:rsidRPr="008177A5">
        <w:rPr>
          <w:rFonts w:ascii="Times New Roman" w:hAnsi="Times New Roman"/>
          <w:b/>
          <w:color w:val="000000" w:themeColor="text1"/>
          <w:sz w:val="24"/>
        </w:rPr>
        <w:t>……</w:t>
      </w:r>
      <w:r w:rsidRPr="008177A5">
        <w:rPr>
          <w:rFonts w:ascii="Times New Roman" w:hAnsi="Times New Roman"/>
          <w:b/>
          <w:color w:val="000000" w:themeColor="text1"/>
          <w:sz w:val="24"/>
        </w:rPr>
        <w:t xml:space="preserve">. </w:t>
      </w:r>
      <w:r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(należy wskazać w </w:t>
      </w:r>
      <w:r w:rsidR="003B134C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miesiącach </w:t>
      </w:r>
      <w:r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oferowany </w:t>
      </w:r>
      <w:r w:rsidR="003B134C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okres gwarancji i</w:t>
      </w:r>
      <w:r w:rsidR="00F2663F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rękojmi za</w:t>
      </w:r>
      <w:r w:rsidR="00373C9F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wady</w:t>
      </w:r>
      <w:r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)</w:t>
      </w:r>
      <w:r w:rsidR="003B134C" w:rsidRPr="008177A5">
        <w:rPr>
          <w:rFonts w:ascii="Times New Roman" w:hAnsi="Times New Roman"/>
          <w:b/>
          <w:color w:val="000000" w:themeColor="text1"/>
          <w:sz w:val="24"/>
          <w:lang w:eastAsia="pl-PL"/>
        </w:rPr>
        <w:t xml:space="preserve"> miesięcy </w:t>
      </w:r>
      <w:r w:rsidR="003B134C" w:rsidRPr="008177A5">
        <w:rPr>
          <w:rFonts w:ascii="Times New Roman" w:hAnsi="Times New Roman"/>
          <w:b/>
          <w:color w:val="000000" w:themeColor="text1"/>
          <w:kern w:val="2"/>
          <w:sz w:val="24"/>
        </w:rPr>
        <w:t xml:space="preserve">od daty końcowego odbioru </w:t>
      </w:r>
      <w:r w:rsidR="00455FD9" w:rsidRPr="008177A5">
        <w:rPr>
          <w:rFonts w:ascii="Times New Roman" w:hAnsi="Times New Roman"/>
          <w:b/>
          <w:color w:val="000000" w:themeColor="text1"/>
          <w:kern w:val="2"/>
          <w:sz w:val="24"/>
        </w:rPr>
        <w:t>robót</w:t>
      </w:r>
      <w:r w:rsidR="004F1B82" w:rsidRPr="008177A5">
        <w:rPr>
          <w:rFonts w:ascii="Times New Roman" w:hAnsi="Times New Roman"/>
          <w:b/>
          <w:color w:val="000000" w:themeColor="text1"/>
          <w:kern w:val="2"/>
          <w:sz w:val="24"/>
        </w:rPr>
        <w:t>.</w:t>
      </w:r>
    </w:p>
    <w:p w14:paraId="1AB7EA29" w14:textId="77777777" w:rsidR="0052230C" w:rsidRPr="008177A5" w:rsidRDefault="0052230C" w:rsidP="0052230C">
      <w:pPr>
        <w:tabs>
          <w:tab w:val="left" w:pos="426"/>
          <w:tab w:val="left" w:leader="dot" w:pos="5757"/>
          <w:tab w:val="right" w:leader="dot" w:pos="9633"/>
        </w:tabs>
        <w:spacing w:line="276" w:lineRule="auto"/>
        <w:ind w:left="425"/>
        <w:rPr>
          <w:rFonts w:ascii="Times New Roman" w:hAnsi="Times New Roman"/>
          <w:b/>
          <w:color w:val="000000" w:themeColor="text1"/>
          <w:sz w:val="24"/>
        </w:rPr>
      </w:pPr>
    </w:p>
    <w:p w14:paraId="00D1C865" w14:textId="78749F58" w:rsidR="00B65807" w:rsidRPr="003C7507" w:rsidRDefault="00AA5A4E" w:rsidP="0052230C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60" w:hanging="357"/>
        <w:rPr>
          <w:rFonts w:ascii="Times New Roman" w:hAnsi="Times New Roman"/>
          <w:color w:val="000000" w:themeColor="text1"/>
          <w:sz w:val="24"/>
        </w:rPr>
      </w:pPr>
      <w:r w:rsidRPr="003C7507">
        <w:rPr>
          <w:rFonts w:ascii="Times New Roman" w:hAnsi="Times New Roman"/>
          <w:color w:val="000000" w:themeColor="text1"/>
          <w:sz w:val="24"/>
        </w:rPr>
        <w:t>Oświadczamy, że zamówienie realizować będziemy: sami/z udziałem podwykonawcy-ów</w:t>
      </w:r>
      <w:r w:rsidRPr="003C7507">
        <w:rPr>
          <w:rFonts w:ascii="Times New Roman" w:hAnsi="Times New Roman"/>
          <w:b/>
          <w:color w:val="000000" w:themeColor="text1"/>
          <w:sz w:val="24"/>
        </w:rPr>
        <w:t>**</w:t>
      </w:r>
      <w:r w:rsidR="003C7507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3C7507">
        <w:rPr>
          <w:rFonts w:ascii="Times New Roman" w:hAnsi="Times New Roman"/>
          <w:i/>
          <w:color w:val="000000" w:themeColor="text1"/>
          <w:sz w:val="24"/>
        </w:rPr>
        <w:t xml:space="preserve">(w przypadku udziału podwykonawców w realizacji zamówienia, Zamawiający żąda wskazania przez Wykonawcę części zamówienia (zakres prac), których wykonanie Wykonawca zamierza powierzyć podwykonawcom, i podania przez Wykonawcę </w:t>
      </w:r>
      <w:r w:rsidR="007210AF">
        <w:rPr>
          <w:rFonts w:ascii="Times New Roman" w:hAnsi="Times New Roman"/>
          <w:i/>
          <w:color w:val="000000" w:themeColor="text1"/>
          <w:sz w:val="24"/>
        </w:rPr>
        <w:t>nazw</w:t>
      </w:r>
      <w:r w:rsidRPr="003C7507">
        <w:rPr>
          <w:rFonts w:ascii="Times New Roman" w:hAnsi="Times New Roman"/>
          <w:i/>
          <w:color w:val="000000" w:themeColor="text1"/>
          <w:sz w:val="24"/>
        </w:rPr>
        <w:t xml:space="preserve"> podwykonawców</w:t>
      </w:r>
      <w:r w:rsidR="00AA1C18" w:rsidRPr="003C7507">
        <w:rPr>
          <w:rFonts w:ascii="Times New Roman" w:hAnsi="Times New Roman"/>
          <w:i/>
          <w:color w:val="000000" w:themeColor="text1"/>
          <w:sz w:val="24"/>
        </w:rPr>
        <w:t xml:space="preserve"> o ile są znani</w:t>
      </w:r>
      <w:r w:rsidRPr="003C7507">
        <w:rPr>
          <w:rFonts w:ascii="Times New Roman" w:hAnsi="Times New Roman"/>
          <w:i/>
          <w:color w:val="000000" w:themeColor="text1"/>
          <w:sz w:val="24"/>
        </w:rPr>
        <w:t>)</w:t>
      </w:r>
    </w:p>
    <w:p w14:paraId="0B018D28" w14:textId="77777777" w:rsidR="00DD42D6" w:rsidRPr="008177A5" w:rsidRDefault="00DD42D6" w:rsidP="0052230C">
      <w:pPr>
        <w:tabs>
          <w:tab w:val="right" w:leader="dot" w:pos="9072"/>
        </w:tabs>
        <w:spacing w:line="276" w:lineRule="auto"/>
        <w:ind w:left="357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7E3CFAF8" w14:textId="77777777" w:rsidR="003343B7" w:rsidRDefault="003343B7" w:rsidP="003343B7">
      <w:pPr>
        <w:tabs>
          <w:tab w:val="right" w:leader="dot" w:pos="9633"/>
        </w:tabs>
        <w:spacing w:line="276" w:lineRule="auto"/>
        <w:ind w:left="357"/>
        <w:rPr>
          <w:rFonts w:ascii="Times New Roman" w:hAnsi="Times New Roman"/>
          <w:color w:val="000000" w:themeColor="text1"/>
          <w:sz w:val="24"/>
        </w:rPr>
      </w:pPr>
    </w:p>
    <w:p w14:paraId="291FB495" w14:textId="662395F6" w:rsidR="00F51262" w:rsidRPr="003343B7" w:rsidRDefault="00F51262" w:rsidP="003343B7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3343B7">
        <w:rPr>
          <w:rFonts w:ascii="Times New Roman" w:hAnsi="Times New Roman"/>
          <w:color w:val="000000" w:themeColor="text1"/>
          <w:sz w:val="24"/>
        </w:rPr>
        <w:t>Składając ofertę oświadczamy, że:</w:t>
      </w:r>
    </w:p>
    <w:p w14:paraId="405F6E61" w14:textId="3F78BA1C" w:rsidR="00B65807" w:rsidRPr="008177A5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 xml:space="preserve">zapoznaliśmy się i w pełni oraz bez żadnych zastrzeżeń akceptujemy treść Specyfikacji Warunków Zamówienia, zwanej w dalszej treści SWZ wraz </w:t>
      </w:r>
      <w:r w:rsidR="00D34406">
        <w:rPr>
          <w:rFonts w:ascii="Times New Roman" w:hAnsi="Times New Roman"/>
          <w:color w:val="000000" w:themeColor="text1"/>
          <w:sz w:val="24"/>
        </w:rPr>
        <w:t xml:space="preserve">                                  </w:t>
      </w:r>
      <w:r w:rsidRPr="008177A5">
        <w:rPr>
          <w:rFonts w:ascii="Times New Roman" w:hAnsi="Times New Roman"/>
          <w:color w:val="000000" w:themeColor="text1"/>
          <w:sz w:val="24"/>
        </w:rPr>
        <w:t>z załącznikami, z wyjaśnieniami i zmianami,</w:t>
      </w:r>
    </w:p>
    <w:p w14:paraId="281A4632" w14:textId="15889B3E" w:rsidR="00B65807" w:rsidRPr="008177A5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oferujemy wykonanie przedmiotu zamówienia zgodnie z warunkami zapisanymi w SWZ i załącznikach do SWZ,</w:t>
      </w:r>
    </w:p>
    <w:p w14:paraId="1303C688" w14:textId="17E77778" w:rsidR="00B65807" w:rsidRPr="008177A5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w pełni i bez żadnych zastrzeżeń akceptujemy warunki um</w:t>
      </w:r>
      <w:r w:rsidR="000007BF" w:rsidRPr="008177A5">
        <w:rPr>
          <w:rFonts w:ascii="Times New Roman" w:hAnsi="Times New Roman"/>
          <w:color w:val="000000" w:themeColor="text1"/>
          <w:sz w:val="24"/>
        </w:rPr>
        <w:t>ów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na wykonanie zamówienia zapisane w SWZ wraz z załącznikami i w przypadku wyboru naszej oferty zobowiązujemy się</w:t>
      </w:r>
      <w:r w:rsidR="007048D6" w:rsidRPr="008177A5">
        <w:rPr>
          <w:rFonts w:ascii="Times New Roman" w:hAnsi="Times New Roman"/>
          <w:color w:val="000000" w:themeColor="text1"/>
          <w:sz w:val="24"/>
        </w:rPr>
        <w:t> </w:t>
      </w:r>
      <w:r w:rsidRPr="008177A5">
        <w:rPr>
          <w:rFonts w:ascii="Times New Roman" w:hAnsi="Times New Roman"/>
          <w:color w:val="000000" w:themeColor="text1"/>
          <w:sz w:val="24"/>
        </w:rPr>
        <w:t>do zawarcia um</w:t>
      </w:r>
      <w:r w:rsidR="000007BF" w:rsidRPr="008177A5">
        <w:rPr>
          <w:rFonts w:ascii="Times New Roman" w:hAnsi="Times New Roman"/>
          <w:color w:val="000000" w:themeColor="text1"/>
          <w:sz w:val="24"/>
        </w:rPr>
        <w:t>ów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na proponowanych w ni</w:t>
      </w:r>
      <w:r w:rsidR="000007BF" w:rsidRPr="008177A5">
        <w:rPr>
          <w:rFonts w:ascii="Times New Roman" w:hAnsi="Times New Roman"/>
          <w:color w:val="000000" w:themeColor="text1"/>
          <w:sz w:val="24"/>
        </w:rPr>
        <w:t>ch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</w:t>
      </w:r>
      <w:r w:rsidR="00884C39" w:rsidRPr="008177A5">
        <w:rPr>
          <w:rFonts w:ascii="Times New Roman" w:hAnsi="Times New Roman"/>
          <w:color w:val="000000" w:themeColor="text1"/>
          <w:sz w:val="24"/>
        </w:rPr>
        <w:t xml:space="preserve">warunkach, </w:t>
      </w:r>
      <w:r w:rsidR="00884C39">
        <w:rPr>
          <w:rFonts w:ascii="Times New Roman" w:hAnsi="Times New Roman"/>
          <w:color w:val="000000" w:themeColor="text1"/>
          <w:sz w:val="24"/>
        </w:rPr>
        <w:t>w </w:t>
      </w:r>
      <w:r w:rsidRPr="008177A5">
        <w:rPr>
          <w:rFonts w:ascii="Times New Roman" w:hAnsi="Times New Roman"/>
          <w:color w:val="000000" w:themeColor="text1"/>
          <w:sz w:val="24"/>
        </w:rPr>
        <w:t>miejscu i terminie wskazanym przez Zamawiającego,</w:t>
      </w:r>
    </w:p>
    <w:p w14:paraId="12E40522" w14:textId="77777777" w:rsidR="00B65807" w:rsidRPr="008177A5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50A5A5E5" w14:textId="6AA9E80C" w:rsidR="00B65807" w:rsidRPr="008177A5" w:rsidRDefault="003A6BB3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we wskaza</w:t>
      </w:r>
      <w:r w:rsidR="000007BF" w:rsidRPr="008177A5">
        <w:rPr>
          <w:rFonts w:ascii="Times New Roman" w:hAnsi="Times New Roman"/>
          <w:color w:val="000000" w:themeColor="text1"/>
          <w:sz w:val="24"/>
        </w:rPr>
        <w:t>n</w:t>
      </w:r>
      <w:r w:rsidR="00DE431E" w:rsidRPr="008177A5">
        <w:rPr>
          <w:rFonts w:ascii="Times New Roman" w:hAnsi="Times New Roman"/>
          <w:color w:val="000000" w:themeColor="text1"/>
          <w:sz w:val="24"/>
        </w:rPr>
        <w:t>ej</w:t>
      </w:r>
      <w:r w:rsidR="001A4EBD" w:rsidRPr="008177A5">
        <w:rPr>
          <w:rFonts w:ascii="Times New Roman" w:hAnsi="Times New Roman"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powyżej </w:t>
      </w:r>
      <w:r w:rsidR="003C7507">
        <w:rPr>
          <w:rFonts w:ascii="Times New Roman" w:hAnsi="Times New Roman"/>
          <w:b/>
          <w:color w:val="000000" w:themeColor="text1"/>
          <w:sz w:val="24"/>
        </w:rPr>
        <w:t>c</w:t>
      </w:r>
      <w:r w:rsidR="00DD42D6" w:rsidRPr="008177A5">
        <w:rPr>
          <w:rFonts w:ascii="Times New Roman" w:hAnsi="Times New Roman"/>
          <w:b/>
          <w:color w:val="000000" w:themeColor="text1"/>
          <w:sz w:val="24"/>
        </w:rPr>
        <w:t xml:space="preserve">enie </w:t>
      </w:r>
      <w:r w:rsidR="00C76753" w:rsidRPr="008177A5">
        <w:rPr>
          <w:rFonts w:ascii="Times New Roman" w:hAnsi="Times New Roman"/>
          <w:b/>
          <w:color w:val="000000" w:themeColor="text1"/>
          <w:sz w:val="24"/>
        </w:rPr>
        <w:t>brutto oferty</w:t>
      </w:r>
      <w:r w:rsidR="001A4EBD" w:rsidRPr="008177A5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8177A5">
        <w:rPr>
          <w:rFonts w:ascii="Times New Roman" w:eastAsia="MS Mincho" w:hAnsi="Times New Roman"/>
          <w:color w:val="000000" w:themeColor="text1"/>
          <w:sz w:val="24"/>
        </w:rPr>
        <w:t xml:space="preserve">uwzględniliśmy wszystkie </w:t>
      </w:r>
      <w:r w:rsidRPr="008177A5">
        <w:rPr>
          <w:rFonts w:ascii="Times New Roman" w:hAnsi="Times New Roman"/>
          <w:color w:val="000000" w:themeColor="text1"/>
          <w:sz w:val="24"/>
        </w:rPr>
        <w:t>koszty bezpośrednie</w:t>
      </w:r>
      <w:r w:rsidR="003C7507">
        <w:rPr>
          <w:rFonts w:ascii="Times New Roman" w:hAnsi="Times New Roman"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>i pośrednie, jakie uważamy za niezbędne do</w:t>
      </w:r>
      <w:r w:rsidR="00E21AAE" w:rsidRPr="008177A5">
        <w:rPr>
          <w:rFonts w:ascii="Times New Roman" w:hAnsi="Times New Roman"/>
          <w:color w:val="000000" w:themeColor="text1"/>
          <w:sz w:val="24"/>
        </w:rPr>
        <w:t> </w:t>
      </w:r>
      <w:r w:rsidRPr="008177A5">
        <w:rPr>
          <w:rFonts w:ascii="Times New Roman" w:hAnsi="Times New Roman"/>
          <w:color w:val="000000" w:themeColor="text1"/>
          <w:sz w:val="24"/>
        </w:rPr>
        <w:t>poniesienia</w:t>
      </w:r>
      <w:r w:rsidR="003C7507">
        <w:rPr>
          <w:rFonts w:ascii="Times New Roman" w:hAnsi="Times New Roman"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>dla</w:t>
      </w:r>
      <w:r w:rsidR="00EC4757" w:rsidRPr="008177A5">
        <w:rPr>
          <w:rFonts w:ascii="Times New Roman" w:hAnsi="Times New Roman"/>
          <w:color w:val="000000" w:themeColor="text1"/>
          <w:sz w:val="24"/>
        </w:rPr>
        <w:t> 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8177A5">
        <w:rPr>
          <w:rFonts w:ascii="Times New Roman" w:eastAsia="MS Mincho" w:hAnsi="Times New Roman"/>
          <w:color w:val="000000" w:themeColor="text1"/>
          <w:sz w:val="24"/>
        </w:rPr>
        <w:t>W </w:t>
      </w:r>
      <w:r w:rsidR="003C7507">
        <w:rPr>
          <w:rFonts w:ascii="Times New Roman" w:eastAsia="MS Mincho" w:hAnsi="Times New Roman"/>
          <w:b/>
          <w:color w:val="000000" w:themeColor="text1"/>
          <w:sz w:val="24"/>
        </w:rPr>
        <w:t>c</w:t>
      </w:r>
      <w:r w:rsidR="00DD42D6" w:rsidRPr="008177A5">
        <w:rPr>
          <w:rFonts w:ascii="Times New Roman" w:eastAsia="MS Mincho" w:hAnsi="Times New Roman"/>
          <w:b/>
          <w:color w:val="000000" w:themeColor="text1"/>
          <w:sz w:val="24"/>
        </w:rPr>
        <w:t>enie brutto</w:t>
      </w:r>
      <w:r w:rsidR="00C76753" w:rsidRPr="008177A5">
        <w:rPr>
          <w:rFonts w:ascii="Times New Roman" w:eastAsia="MS Mincho" w:hAnsi="Times New Roman"/>
          <w:b/>
          <w:color w:val="000000" w:themeColor="text1"/>
          <w:sz w:val="24"/>
        </w:rPr>
        <w:t xml:space="preserve"> oferty</w:t>
      </w:r>
      <w:r w:rsidR="001A4EBD" w:rsidRPr="008177A5">
        <w:rPr>
          <w:rFonts w:ascii="Times New Roman" w:eastAsia="MS Mincho" w:hAnsi="Times New Roman"/>
          <w:b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>uwzględniliśmy wszystkie posiadane informacje o przedmiocie zamówienia, a szczególnie informacje, wymagania i warunki podane przez Zamawiającego w SWZ i załącznikach do SWZ</w:t>
      </w:r>
      <w:r w:rsidR="001A4EBD" w:rsidRPr="008177A5">
        <w:rPr>
          <w:rFonts w:ascii="Times New Roman" w:hAnsi="Times New Roman"/>
          <w:color w:val="000000" w:themeColor="text1"/>
          <w:sz w:val="24"/>
        </w:rPr>
        <w:t>,</w:t>
      </w:r>
    </w:p>
    <w:p w14:paraId="32194019" w14:textId="77777777" w:rsidR="00B65807" w:rsidRPr="008177A5" w:rsidRDefault="00B6580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 xml:space="preserve">akceptujemy </w:t>
      </w:r>
      <w:r w:rsidR="00F34B25" w:rsidRPr="008177A5">
        <w:rPr>
          <w:rFonts w:ascii="Times New Roman" w:hAnsi="Times New Roman"/>
          <w:color w:val="000000" w:themeColor="text1"/>
          <w:sz w:val="24"/>
        </w:rPr>
        <w:t>3</w:t>
      </w:r>
      <w:r w:rsidRPr="008177A5">
        <w:rPr>
          <w:rFonts w:ascii="Times New Roman" w:hAnsi="Times New Roman"/>
          <w:color w:val="000000" w:themeColor="text1"/>
          <w:sz w:val="24"/>
        </w:rPr>
        <w:t>0 dniowy termin związania ofertą, bieg terminu związania ofertą rozpoczyna się</w:t>
      </w:r>
      <w:r w:rsidR="00335349" w:rsidRPr="008177A5">
        <w:rPr>
          <w:rFonts w:ascii="Times New Roman" w:hAnsi="Times New Roman"/>
          <w:color w:val="000000" w:themeColor="text1"/>
          <w:sz w:val="24"/>
        </w:rPr>
        <w:t> </w:t>
      </w:r>
      <w:r w:rsidRPr="008177A5">
        <w:rPr>
          <w:rFonts w:ascii="Times New Roman" w:hAnsi="Times New Roman"/>
          <w:color w:val="000000" w:themeColor="text1"/>
          <w:sz w:val="24"/>
        </w:rPr>
        <w:t>wraz z</w:t>
      </w:r>
      <w:r w:rsidR="008F2341" w:rsidRPr="008177A5">
        <w:rPr>
          <w:rFonts w:ascii="Times New Roman" w:hAnsi="Times New Roman"/>
          <w:color w:val="000000" w:themeColor="text1"/>
          <w:sz w:val="24"/>
        </w:rPr>
        <w:t> </w:t>
      </w:r>
      <w:r w:rsidR="001A4CCF" w:rsidRPr="008177A5">
        <w:rPr>
          <w:rFonts w:ascii="Times New Roman" w:hAnsi="Times New Roman"/>
          <w:color w:val="000000" w:themeColor="text1"/>
          <w:sz w:val="24"/>
        </w:rPr>
        <w:t>upływem terminu składania ofert</w:t>
      </w:r>
      <w:r w:rsidR="004A3B5B" w:rsidRPr="008177A5">
        <w:rPr>
          <w:rFonts w:ascii="Times New Roman" w:hAnsi="Times New Roman"/>
          <w:color w:val="000000" w:themeColor="text1"/>
          <w:sz w:val="24"/>
        </w:rPr>
        <w:t>,</w:t>
      </w:r>
    </w:p>
    <w:p w14:paraId="0DBCD46E" w14:textId="77777777" w:rsidR="004A3B5B" w:rsidRPr="008177A5" w:rsidRDefault="004A3B5B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hanging="1014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 xml:space="preserve">zapoznaliśmy się i </w:t>
      </w:r>
      <w:r w:rsidR="00D154E9" w:rsidRPr="008177A5">
        <w:rPr>
          <w:rFonts w:ascii="Times New Roman" w:hAnsi="Times New Roman"/>
          <w:color w:val="000000" w:themeColor="text1"/>
          <w:sz w:val="24"/>
        </w:rPr>
        <w:t>akceptujemy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klauzulę dotyczącą przetwarzania danych osobowych</w:t>
      </w:r>
      <w:r w:rsidR="001A4EBD" w:rsidRPr="008177A5">
        <w:rPr>
          <w:rFonts w:ascii="Times New Roman" w:hAnsi="Times New Roman"/>
          <w:color w:val="000000" w:themeColor="text1"/>
          <w:sz w:val="24"/>
        </w:rPr>
        <w:t>,</w:t>
      </w:r>
    </w:p>
    <w:p w14:paraId="202E2F2B" w14:textId="77777777" w:rsidR="00EC4757" w:rsidRPr="008177A5" w:rsidRDefault="00CE333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</w:t>
      </w:r>
      <w:r w:rsidR="00D34406">
        <w:rPr>
          <w:rFonts w:ascii="Times New Roman" w:hAnsi="Times New Roman"/>
          <w:color w:val="000000" w:themeColor="text1"/>
          <w:sz w:val="24"/>
        </w:rPr>
        <w:t xml:space="preserve">                         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w niniejszym postępowaniu;</w:t>
      </w:r>
    </w:p>
    <w:p w14:paraId="38F70C0B" w14:textId="77777777" w:rsidR="00B65807" w:rsidRPr="008177A5" w:rsidRDefault="00B65807" w:rsidP="0052230C">
      <w:pPr>
        <w:numPr>
          <w:ilvl w:val="0"/>
          <w:numId w:val="5"/>
        </w:numPr>
        <w:tabs>
          <w:tab w:val="clear" w:pos="540"/>
          <w:tab w:val="left" w:leader="dot" w:pos="9072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Jako osobę do kontaktów z Zamawiającym w ramach prowadzonego postępowania o udzielenie zamówienia publicznego wskazujemy:</w:t>
      </w:r>
    </w:p>
    <w:p w14:paraId="7895E13A" w14:textId="77777777" w:rsidR="00B65807" w:rsidRPr="008177A5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8177A5">
        <w:rPr>
          <w:rFonts w:ascii="Times New Roman" w:hAnsi="Times New Roman"/>
          <w:snapToGrid w:val="0"/>
          <w:color w:val="000000" w:themeColor="text1"/>
          <w:sz w:val="24"/>
        </w:rPr>
        <w:t>Imię i nazwisko:</w:t>
      </w:r>
      <w:r w:rsidRPr="008177A5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28EE691B" w14:textId="77777777" w:rsidR="00B65807" w:rsidRPr="008177A5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8177A5">
        <w:rPr>
          <w:rFonts w:ascii="Times New Roman" w:hAnsi="Times New Roman"/>
          <w:snapToGrid w:val="0"/>
          <w:color w:val="000000" w:themeColor="text1"/>
          <w:sz w:val="24"/>
        </w:rPr>
        <w:t>adres poczty elektronicznej:</w:t>
      </w:r>
      <w:r w:rsidRPr="008177A5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5D42EE2C" w14:textId="77777777" w:rsidR="00F76D3C" w:rsidRDefault="00E53CC4" w:rsidP="0052230C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Oświadczamy, iż należymy do kategorii</w:t>
      </w:r>
      <w:r w:rsidR="00F76D3C">
        <w:rPr>
          <w:rFonts w:ascii="Times New Roman" w:hAnsi="Times New Roman"/>
          <w:color w:val="000000" w:themeColor="text1"/>
          <w:sz w:val="24"/>
        </w:rPr>
        <w:t>:</w:t>
      </w:r>
    </w:p>
    <w:p w14:paraId="13F8488C" w14:textId="77777777" w:rsidR="00633F8A" w:rsidRPr="00633F8A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633F8A">
        <w:rPr>
          <w:rFonts w:ascii="Times New Roman" w:hAnsi="Times New Roman"/>
          <w:color w:val="000000" w:themeColor="text1"/>
          <w:sz w:val="24"/>
        </w:rPr>
        <w:t xml:space="preserve"> mikroprzedsiębiorstwo </w:t>
      </w:r>
      <w:r w:rsidRPr="00633F8A">
        <w:rPr>
          <w:rFonts w:ascii="Times New Roman" w:hAnsi="Times New Roman"/>
          <w:color w:val="000000" w:themeColor="text1"/>
          <w:sz w:val="24"/>
        </w:rPr>
        <w:t> jednoosobowa działalność gospodarcza</w:t>
      </w:r>
    </w:p>
    <w:p w14:paraId="3703DDAE" w14:textId="77777777" w:rsidR="00633F8A" w:rsidRPr="00633F8A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633F8A">
        <w:rPr>
          <w:rFonts w:ascii="Times New Roman" w:hAnsi="Times New Roman"/>
          <w:color w:val="000000" w:themeColor="text1"/>
          <w:sz w:val="24"/>
        </w:rPr>
        <w:t xml:space="preserve"> małe przedsiębiorstwo </w:t>
      </w:r>
      <w:r w:rsidRPr="00633F8A">
        <w:rPr>
          <w:rFonts w:ascii="Times New Roman" w:hAnsi="Times New Roman"/>
          <w:color w:val="000000" w:themeColor="text1"/>
          <w:sz w:val="24"/>
        </w:rPr>
        <w:t> osoba fizyczna nieprowadząca dział. gosp.</w:t>
      </w:r>
    </w:p>
    <w:p w14:paraId="7F098491" w14:textId="77777777" w:rsidR="00633F8A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633F8A">
        <w:rPr>
          <w:rFonts w:ascii="Times New Roman" w:hAnsi="Times New Roman"/>
          <w:color w:val="000000" w:themeColor="text1"/>
          <w:sz w:val="24"/>
        </w:rPr>
        <w:t xml:space="preserve"> średnie przedsiębiorstwo </w:t>
      </w:r>
      <w:r w:rsidRPr="00633F8A">
        <w:rPr>
          <w:rFonts w:ascii="Times New Roman" w:hAnsi="Times New Roman"/>
          <w:color w:val="000000" w:themeColor="text1"/>
          <w:sz w:val="24"/>
        </w:rPr>
        <w:tab/>
      </w:r>
      <w:r w:rsidRPr="00633F8A">
        <w:rPr>
          <w:rFonts w:ascii="Times New Roman" w:hAnsi="Times New Roman"/>
          <w:color w:val="000000" w:themeColor="text1"/>
          <w:sz w:val="24"/>
        </w:rPr>
        <w:tab/>
        <w:t xml:space="preserve">            </w:t>
      </w:r>
      <w:r w:rsidRPr="00633F8A">
        <w:rPr>
          <w:rFonts w:ascii="Times New Roman" w:hAnsi="Times New Roman"/>
          <w:color w:val="000000" w:themeColor="text1"/>
          <w:sz w:val="24"/>
        </w:rPr>
        <w:t> inny rodzaj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1E5BF9E0" w14:textId="26000147" w:rsidR="00E53CC4" w:rsidRPr="008177A5" w:rsidRDefault="00E53CC4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przedsiębiorstw w rozumieniu Załącznika nr 1 do Rozporządzenia Komisji (</w:t>
      </w:r>
      <w:proofErr w:type="gramStart"/>
      <w:r w:rsidR="005632E2" w:rsidRPr="008177A5">
        <w:rPr>
          <w:rFonts w:ascii="Times New Roman" w:hAnsi="Times New Roman"/>
          <w:color w:val="000000" w:themeColor="text1"/>
          <w:sz w:val="24"/>
        </w:rPr>
        <w:t xml:space="preserve">UE) </w:t>
      </w:r>
      <w:r w:rsidR="005632E2">
        <w:rPr>
          <w:rFonts w:ascii="Times New Roman" w:hAnsi="Times New Roman"/>
          <w:color w:val="000000" w:themeColor="text1"/>
          <w:sz w:val="24"/>
        </w:rPr>
        <w:t xml:space="preserve"> </w:t>
      </w:r>
      <w:r w:rsidR="00F76D3C">
        <w:rPr>
          <w:rFonts w:ascii="Times New Roman" w:hAnsi="Times New Roman"/>
          <w:color w:val="000000" w:themeColor="text1"/>
          <w:sz w:val="24"/>
        </w:rPr>
        <w:t xml:space="preserve"> </w:t>
      </w:r>
      <w:proofErr w:type="gramEnd"/>
      <w:r w:rsidR="00F76D3C">
        <w:rPr>
          <w:rFonts w:ascii="Times New Roman" w:hAnsi="Times New Roman"/>
          <w:color w:val="000000" w:themeColor="text1"/>
          <w:sz w:val="24"/>
        </w:rPr>
        <w:t xml:space="preserve">                    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Nr 651/2014 z dnia 17 czerwca 2014 r. uznającego niektóre rodzaje pomocy za zgodne </w:t>
      </w:r>
      <w:r w:rsidR="00F76D3C">
        <w:rPr>
          <w:rFonts w:ascii="Times New Roman" w:hAnsi="Times New Roman"/>
          <w:color w:val="000000" w:themeColor="text1"/>
          <w:sz w:val="24"/>
        </w:rPr>
        <w:t xml:space="preserve">                </w:t>
      </w:r>
      <w:r w:rsidRPr="008177A5">
        <w:rPr>
          <w:rFonts w:ascii="Times New Roman" w:hAnsi="Times New Roman"/>
          <w:color w:val="000000" w:themeColor="text1"/>
          <w:sz w:val="24"/>
        </w:rPr>
        <w:t>z rynkiem wewnętrznym w zastosowaniu art. 107 i 108 Traktatu</w:t>
      </w:r>
      <w:r w:rsidR="00CD3453"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60C307F7" w14:textId="043D2306" w:rsidR="001D27DF" w:rsidRPr="008177A5" w:rsidRDefault="00F76D3C" w:rsidP="005D7D1A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="001D27DF" w:rsidRPr="008177A5">
        <w:rPr>
          <w:rFonts w:ascii="Times New Roman" w:hAnsi="Times New Roman"/>
          <w:color w:val="000000" w:themeColor="text1"/>
          <w:sz w:val="24"/>
        </w:rPr>
        <w:t>Ofertę składamy na ……... kolejno ponumerowanych stronach.</w:t>
      </w:r>
    </w:p>
    <w:p w14:paraId="35156F9D" w14:textId="77777777" w:rsidR="00B65807" w:rsidRPr="008177A5" w:rsidRDefault="00B65807" w:rsidP="0052230C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1267AE8F" w14:textId="77777777" w:rsidR="00B65807" w:rsidRPr="008177A5" w:rsidRDefault="00B65807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i/>
          <w:color w:val="000000" w:themeColor="text1"/>
          <w:szCs w:val="20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i/>
          <w:color w:val="000000" w:themeColor="text1"/>
          <w:szCs w:val="20"/>
        </w:rPr>
        <w:t>(data)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i/>
          <w:color w:val="000000" w:themeColor="text1"/>
          <w:szCs w:val="20"/>
        </w:rPr>
        <w:t>(pieczęć i podpis osób/osoby uprawnionej do reprezentowania</w:t>
      </w:r>
      <w:r w:rsidRPr="008177A5">
        <w:rPr>
          <w:rFonts w:ascii="Times New Roman" w:hAnsi="Times New Roman"/>
          <w:i/>
          <w:color w:val="000000" w:themeColor="text1"/>
          <w:szCs w:val="20"/>
        </w:rPr>
        <w:br/>
      </w:r>
      <w:r w:rsidRPr="008177A5">
        <w:rPr>
          <w:rFonts w:ascii="Times New Roman" w:hAnsi="Times New Roman"/>
          <w:i/>
          <w:color w:val="000000" w:themeColor="text1"/>
          <w:szCs w:val="20"/>
        </w:rPr>
        <w:tab/>
      </w:r>
      <w:r w:rsidRPr="008177A5">
        <w:rPr>
          <w:rFonts w:ascii="Times New Roman" w:hAnsi="Times New Roman"/>
          <w:i/>
          <w:color w:val="000000" w:themeColor="text1"/>
          <w:szCs w:val="20"/>
        </w:rPr>
        <w:tab/>
        <w:t>Wykonawcy i składania oświadczeń woli w jego imieniu)</w:t>
      </w:r>
    </w:p>
    <w:p w14:paraId="2EA0533B" w14:textId="77777777" w:rsidR="00CC2706" w:rsidRPr="008177A5" w:rsidRDefault="00CC2706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57A5C983" w14:textId="77777777" w:rsidR="00B65807" w:rsidRPr="008177A5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lastRenderedPageBreak/>
        <w:t>*</w:t>
      </w:r>
      <w:r w:rsidRPr="008177A5">
        <w:rPr>
          <w:rFonts w:ascii="Times New Roman" w:hAnsi="Times New Roman"/>
          <w:b/>
          <w:color w:val="000000" w:themeColor="text1"/>
          <w:sz w:val="24"/>
        </w:rPr>
        <w:tab/>
        <w:t>w przypadku osób fizycznych składających ofertę zgodnie z art. 43</w:t>
      </w:r>
      <w:r w:rsidRPr="008177A5">
        <w:rPr>
          <w:rFonts w:ascii="Times New Roman" w:hAnsi="Times New Roman"/>
          <w:b/>
          <w:color w:val="000000" w:themeColor="text1"/>
          <w:sz w:val="24"/>
          <w:vertAlign w:val="superscript"/>
        </w:rPr>
        <w:t>4</w:t>
      </w:r>
      <w:r w:rsidRPr="008177A5">
        <w:rPr>
          <w:rFonts w:ascii="Times New Roman" w:hAnsi="Times New Roman"/>
          <w:b/>
          <w:color w:val="000000" w:themeColor="text1"/>
          <w:sz w:val="24"/>
        </w:rPr>
        <w:t xml:space="preserve"> Kodek</w:t>
      </w:r>
      <w:r w:rsidR="00111F84" w:rsidRPr="008177A5">
        <w:rPr>
          <w:rFonts w:ascii="Times New Roman" w:hAnsi="Times New Roman"/>
          <w:b/>
          <w:color w:val="000000" w:themeColor="text1"/>
          <w:sz w:val="24"/>
        </w:rPr>
        <w:t>s</w:t>
      </w:r>
      <w:r w:rsidRPr="008177A5">
        <w:rPr>
          <w:rFonts w:ascii="Times New Roman" w:hAnsi="Times New Roman"/>
          <w:b/>
          <w:color w:val="000000" w:themeColor="text1"/>
          <w:sz w:val="24"/>
        </w:rPr>
        <w:t>u Cywilnego nazwą (firmą) osoby fizycznej jest jej imię i nazwisko, w przypadku spółki cywilnej należy wpisać imiona i</w:t>
      </w:r>
      <w:r w:rsidR="00A71F4F" w:rsidRPr="008177A5">
        <w:rPr>
          <w:rFonts w:ascii="Times New Roman" w:hAnsi="Times New Roman"/>
          <w:b/>
          <w:color w:val="000000" w:themeColor="text1"/>
          <w:sz w:val="24"/>
        </w:rPr>
        <w:t xml:space="preserve"> nazwiska wszystkich wspólników</w:t>
      </w:r>
    </w:p>
    <w:p w14:paraId="0E308095" w14:textId="77777777" w:rsidR="00E57C51" w:rsidRPr="008177A5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*</w:t>
      </w:r>
      <w:r w:rsidR="00A71F4F" w:rsidRPr="008177A5">
        <w:rPr>
          <w:rFonts w:ascii="Times New Roman" w:hAnsi="Times New Roman"/>
          <w:b/>
          <w:color w:val="000000" w:themeColor="text1"/>
          <w:sz w:val="24"/>
        </w:rPr>
        <w:t>*</w:t>
      </w:r>
      <w:r w:rsidRPr="008177A5">
        <w:rPr>
          <w:rFonts w:ascii="Times New Roman" w:hAnsi="Times New Roman"/>
          <w:b/>
          <w:color w:val="000000" w:themeColor="text1"/>
          <w:sz w:val="24"/>
        </w:rPr>
        <w:tab/>
        <w:t>niepotrzebne skreślić</w:t>
      </w:r>
    </w:p>
    <w:p w14:paraId="75C18D5F" w14:textId="77777777" w:rsidR="00CE3337" w:rsidRPr="008177A5" w:rsidRDefault="00DE431E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*</w:t>
      </w:r>
      <w:r w:rsidR="00CE3337" w:rsidRPr="008177A5">
        <w:rPr>
          <w:rFonts w:ascii="Times New Roman" w:hAnsi="Times New Roman"/>
          <w:b/>
          <w:color w:val="000000" w:themeColor="text1"/>
          <w:sz w:val="24"/>
        </w:rPr>
        <w:t>**</w:t>
      </w:r>
      <w:r w:rsidR="00CE3337" w:rsidRPr="008177A5">
        <w:rPr>
          <w:rFonts w:ascii="Times New Roman" w:hAnsi="Times New Roman"/>
          <w:b/>
          <w:color w:val="000000" w:themeColor="text1"/>
          <w:sz w:val="24"/>
        </w:rPr>
        <w:tab/>
        <w:t>rozporządzenie Parlamentu Europejskiego i Rady (UE) 2016/679 z dnia 27 kwietnia 2016 r. w sprawie ochrony osób fizycznych w związku z przetwarzaniem danych osobowych i</w:t>
      </w:r>
      <w:r w:rsidRPr="008177A5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8177A5">
        <w:rPr>
          <w:rFonts w:ascii="Times New Roman" w:hAnsi="Times New Roman"/>
          <w:b/>
          <w:color w:val="000000" w:themeColor="text1"/>
          <w:sz w:val="24"/>
        </w:rPr>
        <w:t>w</w:t>
      </w:r>
      <w:r w:rsidRPr="008177A5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8177A5">
        <w:rPr>
          <w:rFonts w:ascii="Times New Roman" w:hAnsi="Times New Roman"/>
          <w:b/>
          <w:color w:val="000000" w:themeColor="text1"/>
          <w:sz w:val="24"/>
        </w:rPr>
        <w:t>sprawie swobodnego przepływu takich danych oraz uchylenia dyrektywy 95/46/WE (ogólne rozporządzenie o ochronie danych) (Dz. Urz. UE L 119 z 04.05.2016, str. 1)</w:t>
      </w:r>
    </w:p>
    <w:sectPr w:rsidR="00CE3337" w:rsidRPr="008177A5" w:rsidSect="00801BBB">
      <w:footerReference w:type="default" r:id="rId8"/>
      <w:headerReference w:type="first" r:id="rId9"/>
      <w:footerReference w:type="first" r:id="rId10"/>
      <w:pgSz w:w="11907" w:h="16840" w:code="9"/>
      <w:pgMar w:top="568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0215C" w14:textId="77777777" w:rsidR="00E82F5E" w:rsidRDefault="00E82F5E">
      <w:r>
        <w:separator/>
      </w:r>
    </w:p>
  </w:endnote>
  <w:endnote w:type="continuationSeparator" w:id="0">
    <w:p w14:paraId="206E4BCB" w14:textId="77777777" w:rsidR="00E82F5E" w:rsidRDefault="00E82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317544870"/>
      <w:docPartObj>
        <w:docPartGallery w:val="Page Numbers (Bottom of Page)"/>
        <w:docPartUnique/>
      </w:docPartObj>
    </w:sdtPr>
    <w:sdtContent>
      <w:p w14:paraId="10F1E1C5" w14:textId="7E54D7B4" w:rsidR="00765F3C" w:rsidRPr="008177A5" w:rsidRDefault="00765F3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D913C2" w:rsidRPr="00D913C2">
          <w:rPr>
            <w:rFonts w:ascii="Times New Roman" w:eastAsiaTheme="majorEastAsia" w:hAnsi="Times New Roman"/>
            <w:noProof/>
            <w:szCs w:val="20"/>
          </w:rPr>
          <w:t>2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2A6F0242" w14:textId="77777777" w:rsidR="00BA408F" w:rsidRPr="00424047" w:rsidRDefault="00BA408F" w:rsidP="002A4AD8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245853011"/>
      <w:docPartObj>
        <w:docPartGallery w:val="Page Numbers (Bottom of Page)"/>
        <w:docPartUnique/>
      </w:docPartObj>
    </w:sdtPr>
    <w:sdtContent>
      <w:p w14:paraId="12A446B1" w14:textId="0E4E705E" w:rsidR="003A544C" w:rsidRPr="008177A5" w:rsidRDefault="003A544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D913C2" w:rsidRPr="00D913C2">
          <w:rPr>
            <w:rFonts w:ascii="Times New Roman" w:eastAsiaTheme="majorEastAsia" w:hAnsi="Times New Roman"/>
            <w:noProof/>
            <w:szCs w:val="20"/>
          </w:rPr>
          <w:t>1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4338B2DE" w14:textId="77777777" w:rsidR="003A544C" w:rsidRDefault="003A54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5B3D6" w14:textId="77777777" w:rsidR="00E82F5E" w:rsidRDefault="00E82F5E">
      <w:r>
        <w:separator/>
      </w:r>
    </w:p>
  </w:footnote>
  <w:footnote w:type="continuationSeparator" w:id="0">
    <w:p w14:paraId="0D48BADA" w14:textId="77777777" w:rsidR="00E82F5E" w:rsidRDefault="00E82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5F129" w14:textId="20CECC3B" w:rsidR="0052230C" w:rsidRPr="005755FA" w:rsidRDefault="0052230C" w:rsidP="0052230C">
    <w:pPr>
      <w:pStyle w:val="Nagwek"/>
      <w:rPr>
        <w:sz w:val="18"/>
        <w:szCs w:val="18"/>
      </w:rPr>
    </w:pPr>
    <w:r w:rsidRPr="005755FA">
      <w:rPr>
        <w:rFonts w:ascii="Times New Roman" w:hAnsi="Times New Roman"/>
        <w:b/>
        <w:bCs/>
        <w:sz w:val="18"/>
        <w:szCs w:val="18"/>
      </w:rPr>
      <w:t>I.271.</w:t>
    </w:r>
    <w:r w:rsidR="002D4036">
      <w:rPr>
        <w:rFonts w:ascii="Times New Roman" w:hAnsi="Times New Roman"/>
        <w:b/>
        <w:bCs/>
        <w:sz w:val="18"/>
        <w:szCs w:val="18"/>
      </w:rPr>
      <w:t>8</w:t>
    </w:r>
    <w:r w:rsidRPr="005755FA">
      <w:rPr>
        <w:rFonts w:ascii="Times New Roman" w:hAnsi="Times New Roman"/>
        <w:b/>
        <w:bCs/>
        <w:sz w:val="18"/>
        <w:szCs w:val="18"/>
      </w:rPr>
      <w:t>.2026</w:t>
    </w:r>
  </w:p>
  <w:p w14:paraId="2280CF21" w14:textId="77777777" w:rsidR="00190CB5" w:rsidRDefault="00190C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C65EB1"/>
    <w:multiLevelType w:val="hybridMultilevel"/>
    <w:tmpl w:val="090419E8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0D0AF8"/>
    <w:multiLevelType w:val="hybridMultilevel"/>
    <w:tmpl w:val="E7FA225C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159C3BE3"/>
    <w:multiLevelType w:val="hybridMultilevel"/>
    <w:tmpl w:val="9A30BF54"/>
    <w:lvl w:ilvl="0" w:tplc="6B120D40">
      <w:start w:val="11"/>
      <w:numFmt w:val="decimal"/>
      <w:lvlText w:val="%1)"/>
      <w:lvlJc w:val="left"/>
      <w:pPr>
        <w:ind w:left="993" w:hanging="360"/>
      </w:pPr>
      <w:rPr>
        <w:rFonts w:eastAsia="Calibri" w:hint="default"/>
        <w:i w:val="0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3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A54475"/>
    <w:multiLevelType w:val="hybridMultilevel"/>
    <w:tmpl w:val="DBDAD2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317C19"/>
    <w:multiLevelType w:val="hybridMultilevel"/>
    <w:tmpl w:val="6C047080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80164D9C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A25EB1"/>
    <w:multiLevelType w:val="hybridMultilevel"/>
    <w:tmpl w:val="C3C279C4"/>
    <w:lvl w:ilvl="0" w:tplc="E6CCDD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iCs w:val="0"/>
        <w:sz w:val="24"/>
        <w:szCs w:val="24"/>
      </w:rPr>
    </w:lvl>
    <w:lvl w:ilvl="1" w:tplc="1FCAEAEA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C57AA1"/>
    <w:multiLevelType w:val="hybridMultilevel"/>
    <w:tmpl w:val="865AB8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0463302">
    <w:abstractNumId w:val="13"/>
  </w:num>
  <w:num w:numId="2" w16cid:durableId="841434470">
    <w:abstractNumId w:val="9"/>
  </w:num>
  <w:num w:numId="3" w16cid:durableId="1074010752">
    <w:abstractNumId w:val="21"/>
  </w:num>
  <w:num w:numId="4" w16cid:durableId="634213227">
    <w:abstractNumId w:val="17"/>
  </w:num>
  <w:num w:numId="5" w16cid:durableId="998121795">
    <w:abstractNumId w:val="22"/>
  </w:num>
  <w:num w:numId="6" w16cid:durableId="1366909187">
    <w:abstractNumId w:val="28"/>
  </w:num>
  <w:num w:numId="7" w16cid:durableId="388385206">
    <w:abstractNumId w:val="20"/>
  </w:num>
  <w:num w:numId="8" w16cid:durableId="524100222">
    <w:abstractNumId w:val="6"/>
  </w:num>
  <w:num w:numId="9" w16cid:durableId="66536458">
    <w:abstractNumId w:val="25"/>
  </w:num>
  <w:num w:numId="10" w16cid:durableId="634600740">
    <w:abstractNumId w:val="10"/>
  </w:num>
  <w:num w:numId="11" w16cid:durableId="1323316339">
    <w:abstractNumId w:val="24"/>
  </w:num>
  <w:num w:numId="12" w16cid:durableId="2081055520">
    <w:abstractNumId w:val="8"/>
  </w:num>
  <w:num w:numId="13" w16cid:durableId="1499232801">
    <w:abstractNumId w:val="18"/>
  </w:num>
  <w:num w:numId="14" w16cid:durableId="321813803">
    <w:abstractNumId w:val="19"/>
  </w:num>
  <w:num w:numId="15" w16cid:durableId="74665453">
    <w:abstractNumId w:val="15"/>
  </w:num>
  <w:num w:numId="16" w16cid:durableId="1330130964">
    <w:abstractNumId w:val="16"/>
  </w:num>
  <w:num w:numId="17" w16cid:durableId="518660177">
    <w:abstractNumId w:val="7"/>
  </w:num>
  <w:num w:numId="18" w16cid:durableId="458569378">
    <w:abstractNumId w:val="27"/>
  </w:num>
  <w:num w:numId="19" w16cid:durableId="1051149757">
    <w:abstractNumId w:val="14"/>
  </w:num>
  <w:num w:numId="20" w16cid:durableId="394939768">
    <w:abstractNumId w:val="26"/>
  </w:num>
  <w:num w:numId="21" w16cid:durableId="696976365">
    <w:abstractNumId w:val="12"/>
  </w:num>
  <w:num w:numId="22" w16cid:durableId="1416904349">
    <w:abstractNumId w:val="5"/>
  </w:num>
  <w:num w:numId="23" w16cid:durableId="114377109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C85"/>
    <w:rsid w:val="000202EE"/>
    <w:rsid w:val="000203DD"/>
    <w:rsid w:val="00020468"/>
    <w:rsid w:val="00020EE7"/>
    <w:rsid w:val="000213F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725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2C0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4A2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4FED"/>
    <w:rsid w:val="000C5B51"/>
    <w:rsid w:val="000C5F59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3F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C3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77040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CB5"/>
    <w:rsid w:val="00190F1A"/>
    <w:rsid w:val="00191410"/>
    <w:rsid w:val="00191AA4"/>
    <w:rsid w:val="00191E8A"/>
    <w:rsid w:val="00191F47"/>
    <w:rsid w:val="001925CA"/>
    <w:rsid w:val="0019285E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AB9"/>
    <w:rsid w:val="001A4CCF"/>
    <w:rsid w:val="001A4EBD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263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1C5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1FB6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5C27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1C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036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0897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3B7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544C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507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077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4B71"/>
    <w:rsid w:val="004158AD"/>
    <w:rsid w:val="004162E8"/>
    <w:rsid w:val="0041688F"/>
    <w:rsid w:val="00416EF0"/>
    <w:rsid w:val="00417EE3"/>
    <w:rsid w:val="00417FA5"/>
    <w:rsid w:val="00420CCA"/>
    <w:rsid w:val="00420E7C"/>
    <w:rsid w:val="00421046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299"/>
    <w:rsid w:val="0043280F"/>
    <w:rsid w:val="00432D5A"/>
    <w:rsid w:val="00432DFB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5080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1F9E"/>
    <w:rsid w:val="00492677"/>
    <w:rsid w:val="004926D1"/>
    <w:rsid w:val="00492858"/>
    <w:rsid w:val="00494382"/>
    <w:rsid w:val="00494E63"/>
    <w:rsid w:val="00494F4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BA3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0DB7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4A40"/>
    <w:rsid w:val="004D6323"/>
    <w:rsid w:val="004D7FF8"/>
    <w:rsid w:val="004E0E72"/>
    <w:rsid w:val="004E1FF8"/>
    <w:rsid w:val="004E21B3"/>
    <w:rsid w:val="004E2DC0"/>
    <w:rsid w:val="004E3724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30C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0F9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03B"/>
    <w:rsid w:val="00562965"/>
    <w:rsid w:val="005632E2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513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4D7"/>
    <w:rsid w:val="0059677C"/>
    <w:rsid w:val="00597293"/>
    <w:rsid w:val="005A0C55"/>
    <w:rsid w:val="005A2BFD"/>
    <w:rsid w:val="005A34BA"/>
    <w:rsid w:val="005A3B44"/>
    <w:rsid w:val="005A42D6"/>
    <w:rsid w:val="005A638E"/>
    <w:rsid w:val="005A67E4"/>
    <w:rsid w:val="005A79AD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3CB"/>
    <w:rsid w:val="005D3C31"/>
    <w:rsid w:val="005D4385"/>
    <w:rsid w:val="005D4BBB"/>
    <w:rsid w:val="005D5905"/>
    <w:rsid w:val="005D5F41"/>
    <w:rsid w:val="005D7D1A"/>
    <w:rsid w:val="005D7F8E"/>
    <w:rsid w:val="005E11D2"/>
    <w:rsid w:val="005E27FA"/>
    <w:rsid w:val="005E3918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6E7F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09D"/>
    <w:rsid w:val="00630C2B"/>
    <w:rsid w:val="006327FB"/>
    <w:rsid w:val="006332E0"/>
    <w:rsid w:val="0063360F"/>
    <w:rsid w:val="00633F8A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4F42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042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74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1BDC"/>
    <w:rsid w:val="006F2C0A"/>
    <w:rsid w:val="006F2DD0"/>
    <w:rsid w:val="006F2FCC"/>
    <w:rsid w:val="006F3885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0AF"/>
    <w:rsid w:val="00721707"/>
    <w:rsid w:val="00721894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5F3C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1A2D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59C0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A6"/>
    <w:rsid w:val="007F5FC9"/>
    <w:rsid w:val="00801B89"/>
    <w:rsid w:val="00801BBB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177A5"/>
    <w:rsid w:val="00820B1A"/>
    <w:rsid w:val="00821350"/>
    <w:rsid w:val="00821AE9"/>
    <w:rsid w:val="00821EAD"/>
    <w:rsid w:val="008228E0"/>
    <w:rsid w:val="0082552D"/>
    <w:rsid w:val="00825CBE"/>
    <w:rsid w:val="00825E47"/>
    <w:rsid w:val="008272DD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4C3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950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87F"/>
    <w:rsid w:val="008D0DD0"/>
    <w:rsid w:val="008D14DF"/>
    <w:rsid w:val="008D2335"/>
    <w:rsid w:val="008D2B38"/>
    <w:rsid w:val="008D31EB"/>
    <w:rsid w:val="008D3ED1"/>
    <w:rsid w:val="008D59E5"/>
    <w:rsid w:val="008D5E88"/>
    <w:rsid w:val="008D6B17"/>
    <w:rsid w:val="008D73E2"/>
    <w:rsid w:val="008E08EE"/>
    <w:rsid w:val="008E0BC4"/>
    <w:rsid w:val="008E11FC"/>
    <w:rsid w:val="008E12F1"/>
    <w:rsid w:val="008E160A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6D87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8F3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A7708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0E21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3D5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DF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228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8C5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4D39"/>
    <w:rsid w:val="00C451D3"/>
    <w:rsid w:val="00C45359"/>
    <w:rsid w:val="00C45ACC"/>
    <w:rsid w:val="00C45F55"/>
    <w:rsid w:val="00C464D7"/>
    <w:rsid w:val="00C46FC2"/>
    <w:rsid w:val="00C47883"/>
    <w:rsid w:val="00C47C72"/>
    <w:rsid w:val="00C47D2E"/>
    <w:rsid w:val="00C5010B"/>
    <w:rsid w:val="00C510DF"/>
    <w:rsid w:val="00C5163C"/>
    <w:rsid w:val="00C5167B"/>
    <w:rsid w:val="00C51CA5"/>
    <w:rsid w:val="00C5231C"/>
    <w:rsid w:val="00C523A5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DDB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706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14F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453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162"/>
    <w:rsid w:val="00CF0304"/>
    <w:rsid w:val="00CF0D9A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2EF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406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3861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3C2"/>
    <w:rsid w:val="00D91C26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179"/>
    <w:rsid w:val="00DC43C4"/>
    <w:rsid w:val="00DC53C6"/>
    <w:rsid w:val="00DC5B58"/>
    <w:rsid w:val="00DC6BCF"/>
    <w:rsid w:val="00DC706B"/>
    <w:rsid w:val="00DC76B8"/>
    <w:rsid w:val="00DD0F1D"/>
    <w:rsid w:val="00DD1632"/>
    <w:rsid w:val="00DD1BAE"/>
    <w:rsid w:val="00DD263C"/>
    <w:rsid w:val="00DD30F0"/>
    <w:rsid w:val="00DD3FC4"/>
    <w:rsid w:val="00DD40AE"/>
    <w:rsid w:val="00DD42D6"/>
    <w:rsid w:val="00DD5819"/>
    <w:rsid w:val="00DD58AC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0643"/>
    <w:rsid w:val="00DF18F1"/>
    <w:rsid w:val="00DF190B"/>
    <w:rsid w:val="00DF2085"/>
    <w:rsid w:val="00DF21D7"/>
    <w:rsid w:val="00DF26F4"/>
    <w:rsid w:val="00DF2891"/>
    <w:rsid w:val="00DF2F0F"/>
    <w:rsid w:val="00DF31F3"/>
    <w:rsid w:val="00DF489C"/>
    <w:rsid w:val="00DF4AC5"/>
    <w:rsid w:val="00DF599D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02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0EF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2F5E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8C0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2F6B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6DA7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88C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D3C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02E"/>
    <w:rsid w:val="00FE0826"/>
    <w:rsid w:val="00FE0B5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AC8448"/>
  <w15:docId w15:val="{AC2B5D1A-3B81-4092-A8D7-47ACB93F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8177A5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AC513-14C4-4301-B154-325E16812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725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Daniel Nowak</cp:lastModifiedBy>
  <cp:revision>70</cp:revision>
  <cp:lastPrinted>2021-06-09T11:39:00Z</cp:lastPrinted>
  <dcterms:created xsi:type="dcterms:W3CDTF">2020-07-07T11:23:00Z</dcterms:created>
  <dcterms:modified xsi:type="dcterms:W3CDTF">2026-03-23T11:26:00Z</dcterms:modified>
</cp:coreProperties>
</file>